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D75" w:rsidRPr="00651D75" w:rsidRDefault="00651D75" w:rsidP="00651D75">
      <w:pPr>
        <w:widowControl w:val="0"/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</w:pPr>
      <w:r w:rsidRPr="00651D7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Szigethalom Város Önkormányzat</w:t>
      </w:r>
    </w:p>
    <w:p w:rsidR="00651D75" w:rsidRPr="00651D75" w:rsidRDefault="00651D75" w:rsidP="00651D75">
      <w:pPr>
        <w:widowControl w:val="0"/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</w:pPr>
      <w:r w:rsidRPr="00651D7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Képviselő-testületének</w:t>
      </w:r>
    </w:p>
    <w:p w:rsidR="00651D75" w:rsidRPr="00651D75" w:rsidRDefault="00352A57" w:rsidP="00651D75">
      <w:pPr>
        <w:widowControl w:val="0"/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</w:pPr>
      <w:r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1</w:t>
      </w:r>
      <w:r w:rsidR="00B978AE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3</w:t>
      </w:r>
      <w:r w:rsidR="00651D75" w:rsidRPr="00651D7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/202</w:t>
      </w:r>
      <w:r w:rsidR="00562109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6</w:t>
      </w:r>
      <w:r w:rsidR="00651D75" w:rsidRPr="00651D7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. (</w:t>
      </w:r>
      <w:r w:rsidR="00B67CE7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V</w:t>
      </w:r>
      <w:r w:rsidR="002472BD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I</w:t>
      </w:r>
      <w:r w:rsidR="00263DAD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I</w:t>
      </w:r>
      <w:r w:rsidR="001A518C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.</w:t>
      </w:r>
      <w:r w:rsidR="002472BD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03</w:t>
      </w:r>
      <w:r w:rsidR="00651D75" w:rsidRPr="00651D7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.) önkormányzati</w:t>
      </w:r>
    </w:p>
    <w:p w:rsidR="003910C1" w:rsidRDefault="00651D75" w:rsidP="00651D75">
      <w:pPr>
        <w:widowControl w:val="0"/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</w:pPr>
      <w:r w:rsidRPr="00651D7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  <w:t>RENDELETE</w:t>
      </w:r>
    </w:p>
    <w:p w:rsidR="005819AB" w:rsidRDefault="005819AB" w:rsidP="00651D75">
      <w:pPr>
        <w:widowControl w:val="0"/>
        <w:suppressAutoHyphens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zh-CN" w:bidi="hi-IN"/>
        </w:rPr>
      </w:pPr>
    </w:p>
    <w:p w:rsidR="00B978AE" w:rsidRPr="00B978AE" w:rsidRDefault="00B978AE" w:rsidP="00B978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978A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telekalakítási, építési tilalom elrendeléséről szóló 10/2021. (V.26.) önkormányzati rendelet </w:t>
      </w:r>
    </w:p>
    <w:p w:rsidR="00B978AE" w:rsidRPr="00B978AE" w:rsidRDefault="00B978AE" w:rsidP="00B978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978AE">
        <w:rPr>
          <w:rFonts w:ascii="Times New Roman" w:eastAsia="Times New Roman" w:hAnsi="Times New Roman" w:cs="Times New Roman"/>
          <w:sz w:val="24"/>
          <w:szCs w:val="24"/>
          <w:lang w:eastAsia="hu-HU"/>
        </w:rPr>
        <w:t>hatályon kívül helyezéséről</w:t>
      </w:r>
    </w:p>
    <w:p w:rsidR="00B978AE" w:rsidRPr="00B978AE" w:rsidRDefault="00B978AE" w:rsidP="00B978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B978AE" w:rsidRPr="00B978AE" w:rsidRDefault="00B978AE" w:rsidP="00B978A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B978AE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Szigethalom Város Önkormányzat Képviselő-testülete Magyarország Alaptörvénye 32. cikk (2) bekezdése szerinti jogalkotói hatáskörében, Magyarország helyi önkormányzatairól szóló 2011. évi CLXXXIX. törvény 13. § (1) bekezdés 1. pontjában meghatározott feladatkörében eljárva, </w:t>
      </w:r>
      <w:r w:rsidRPr="00B978AE">
        <w:rPr>
          <w:rFonts w:ascii="Times New Roman" w:eastAsia="Times New Roman" w:hAnsi="Times New Roman" w:cs="Times New Roman"/>
          <w:bCs/>
          <w:i/>
          <w:sz w:val="24"/>
          <w:szCs w:val="24"/>
          <w:lang w:eastAsia="hu-HU"/>
        </w:rPr>
        <w:t>a következőket rendeli el:</w:t>
      </w:r>
    </w:p>
    <w:p w:rsidR="00B978AE" w:rsidRPr="00B978AE" w:rsidRDefault="00B978AE" w:rsidP="00B978A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978AE" w:rsidRPr="00B978AE" w:rsidRDefault="00B978AE" w:rsidP="00B978AE">
      <w:pPr>
        <w:numPr>
          <w:ilvl w:val="0"/>
          <w:numId w:val="33"/>
        </w:numPr>
        <w:spacing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160003982"/>
      <w:r w:rsidRPr="00B978AE">
        <w:rPr>
          <w:rFonts w:ascii="Times New Roman" w:eastAsia="Times New Roman" w:hAnsi="Times New Roman" w:cs="Times New Roman"/>
          <w:sz w:val="24"/>
          <w:szCs w:val="24"/>
          <w:lang w:eastAsia="hu-HU"/>
        </w:rPr>
        <w:t>§ Hatályát veszti Szigethalom Város Önkormányzat Képviselő-testületének a telekalakítási, építési tilalom elrendeléséről szóló 10/2021. (V.26.) önkormányzati rendelete.</w:t>
      </w:r>
    </w:p>
    <w:p w:rsidR="00B978AE" w:rsidRDefault="00B978AE" w:rsidP="00B978AE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978AE">
        <w:rPr>
          <w:rFonts w:ascii="Times New Roman" w:eastAsia="Times New Roman" w:hAnsi="Times New Roman" w:cs="Times New Roman"/>
          <w:sz w:val="24"/>
          <w:szCs w:val="24"/>
          <w:lang w:eastAsia="hu-HU"/>
        </w:rPr>
        <w:t>§ Ez a rendelet a kihirdetését követő napon lép hatályba, és a hatályba lépését követő napon hatályát veszti.</w:t>
      </w:r>
    </w:p>
    <w:p w:rsidR="0030073D" w:rsidRDefault="0030073D" w:rsidP="0030073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0073D" w:rsidRPr="00B978AE" w:rsidRDefault="0030073D" w:rsidP="0030073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bookmarkEnd w:id="0"/>
    <w:p w:rsidR="00944C53" w:rsidRPr="00944C53" w:rsidRDefault="00944C53" w:rsidP="00944C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C53" w:rsidRPr="00944C53" w:rsidRDefault="00A422F2" w:rsidP="00A422F2">
      <w:pPr>
        <w:tabs>
          <w:tab w:val="left" w:pos="567"/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      </w:t>
      </w:r>
      <w:r w:rsidR="0030073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F</w:t>
      </w:r>
      <w:r w:rsidR="00944C53" w:rsidRPr="00944C5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áki László</w:t>
      </w:r>
      <w:r w:rsidR="00A45E5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s.k.</w:t>
      </w:r>
      <w:r w:rsidR="00944C53" w:rsidRPr="00944C5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30073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</w:t>
      </w:r>
      <w:r w:rsidR="0030073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30073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30073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</w:t>
      </w:r>
      <w:r w:rsidR="00944C53" w:rsidRPr="00944C5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r. Stiebel Viktória</w:t>
      </w:r>
      <w:r w:rsidR="00A45E5C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s.k.</w:t>
      </w:r>
    </w:p>
    <w:p w:rsidR="00944C53" w:rsidRDefault="00A422F2" w:rsidP="00944C53">
      <w:pPr>
        <w:tabs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</w:t>
      </w:r>
      <w:r w:rsidR="0030073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944C53" w:rsidRPr="00944C53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r w:rsidR="00944C53" w:rsidRPr="00944C5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                                                </w:t>
      </w:r>
      <w:r w:rsidR="00944C53" w:rsidRPr="00944C53">
        <w:rPr>
          <w:rFonts w:ascii="Times New Roman" w:eastAsia="Times New Roman" w:hAnsi="Times New Roman" w:cs="Times New Roman"/>
          <w:sz w:val="24"/>
          <w:szCs w:val="24"/>
          <w:lang w:eastAsia="hu-HU"/>
        </w:rPr>
        <w:t>jegyző</w:t>
      </w:r>
    </w:p>
    <w:p w:rsidR="0030073D" w:rsidRDefault="0030073D" w:rsidP="00944C53">
      <w:pPr>
        <w:tabs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0073D" w:rsidRDefault="0030073D" w:rsidP="00944C53">
      <w:pPr>
        <w:tabs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0073D" w:rsidRDefault="0030073D" w:rsidP="00944C53">
      <w:pPr>
        <w:tabs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63DAD" w:rsidRDefault="00263DAD" w:rsidP="00944C53">
      <w:pPr>
        <w:tabs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63DAD" w:rsidRDefault="00263DAD" w:rsidP="00944C53">
      <w:pPr>
        <w:tabs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C53" w:rsidRDefault="00944C53" w:rsidP="00944C53">
      <w:pPr>
        <w:tabs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422F2" w:rsidRPr="00651D75" w:rsidRDefault="00A422F2" w:rsidP="00A42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hu-HU"/>
        </w:rPr>
      </w:pPr>
      <w:r w:rsidRPr="00651D75">
        <w:rPr>
          <w:rFonts w:ascii="Times New Roman" w:eastAsiaTheme="minorEastAsia" w:hAnsi="Times New Roman" w:cs="Times New Roman"/>
          <w:b/>
          <w:bCs/>
          <w:sz w:val="24"/>
          <w:szCs w:val="24"/>
          <w:lang w:eastAsia="hu-HU"/>
        </w:rPr>
        <w:t>Záradék</w:t>
      </w:r>
      <w:r w:rsidRPr="00651D75">
        <w:rPr>
          <w:rFonts w:ascii="Times New Roman" w:eastAsiaTheme="minorEastAsia" w:hAnsi="Times New Roman" w:cs="Times New Roman"/>
          <w:sz w:val="24"/>
          <w:szCs w:val="24"/>
          <w:lang w:eastAsia="hu-HU"/>
        </w:rPr>
        <w:t>:</w:t>
      </w:r>
    </w:p>
    <w:p w:rsidR="00A422F2" w:rsidRPr="00651D75" w:rsidRDefault="00A422F2" w:rsidP="00A42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hu-HU"/>
        </w:rPr>
      </w:pPr>
      <w:r w:rsidRPr="00651D75">
        <w:rPr>
          <w:rFonts w:ascii="Times New Roman" w:eastAsiaTheme="minorEastAsia" w:hAnsi="Times New Roman" w:cs="Times New Roman"/>
          <w:sz w:val="24"/>
          <w:szCs w:val="24"/>
          <w:lang w:eastAsia="hu-HU"/>
        </w:rPr>
        <w:t xml:space="preserve">A </w:t>
      </w:r>
      <w:r w:rsidR="00352A57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1</w:t>
      </w:r>
      <w:r w:rsidR="00B978AE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3</w:t>
      </w:r>
      <w:r w:rsidRPr="00263DAD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/</w:t>
      </w:r>
      <w:r w:rsidRPr="00651D75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202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6</w:t>
      </w:r>
      <w:r w:rsidRPr="00651D75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.(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V</w:t>
      </w:r>
      <w:r w:rsidR="002472BD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I</w:t>
      </w:r>
      <w:r w:rsidR="00263DAD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I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.</w:t>
      </w:r>
      <w:r w:rsidR="002472BD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03</w:t>
      </w:r>
      <w:r w:rsidRPr="00651D75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.)</w:t>
      </w:r>
      <w:r w:rsidRPr="00651D75">
        <w:rPr>
          <w:rFonts w:ascii="Times New Roman" w:eastAsiaTheme="minorEastAsia" w:hAnsi="Times New Roman" w:cs="Times New Roman"/>
          <w:bCs/>
          <w:iCs/>
          <w:sz w:val="24"/>
          <w:szCs w:val="24"/>
          <w:lang w:eastAsia="hu-HU"/>
        </w:rPr>
        <w:t xml:space="preserve"> sz. </w:t>
      </w:r>
      <w:r w:rsidRPr="00651D75">
        <w:rPr>
          <w:rFonts w:ascii="Times New Roman" w:eastAsiaTheme="minorEastAsia" w:hAnsi="Times New Roman" w:cs="Times New Roman"/>
          <w:sz w:val="24"/>
          <w:szCs w:val="24"/>
          <w:lang w:eastAsia="hu-HU"/>
        </w:rPr>
        <w:t xml:space="preserve">önkormányzati rendelet </w:t>
      </w:r>
      <w:r w:rsidRPr="00651D75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202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6</w:t>
      </w:r>
      <w:r w:rsidRPr="00651D75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 xml:space="preserve">. </w:t>
      </w:r>
      <w:r w:rsidR="00263DAD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jú</w:t>
      </w:r>
      <w:r w:rsidR="002472BD">
        <w:rPr>
          <w:rFonts w:ascii="Times New Roman" w:eastAsiaTheme="minorEastAsia" w:hAnsi="Times New Roman" w:cs="Times New Roman"/>
          <w:b/>
          <w:sz w:val="24"/>
          <w:szCs w:val="24"/>
          <w:lang w:eastAsia="hu-HU"/>
        </w:rPr>
        <w:t>lius 3-án</w:t>
      </w:r>
      <w:r w:rsidRPr="00651D75">
        <w:rPr>
          <w:rFonts w:ascii="Times New Roman" w:eastAsiaTheme="minorEastAsia" w:hAnsi="Times New Roman" w:cs="Times New Roman"/>
          <w:sz w:val="24"/>
          <w:szCs w:val="24"/>
          <w:lang w:eastAsia="hu-HU"/>
        </w:rPr>
        <w:t xml:space="preserve"> a Képviselő-testület és szervei Szervezeti és Működési Szabályzatáról szóló rendeletben meghatározott módon kihirdetésre került.</w:t>
      </w:r>
    </w:p>
    <w:p w:rsidR="00A422F2" w:rsidRPr="00651D75" w:rsidRDefault="00A422F2" w:rsidP="00A42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hu-HU"/>
        </w:rPr>
      </w:pPr>
    </w:p>
    <w:p w:rsidR="00A422F2" w:rsidRPr="00651D75" w:rsidRDefault="00A422F2" w:rsidP="00A422F2">
      <w:pPr>
        <w:keepNext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sz w:val="24"/>
          <w:szCs w:val="24"/>
          <w:lang w:eastAsia="hu-HU"/>
        </w:rPr>
      </w:pPr>
      <w:r w:rsidRPr="00651D75">
        <w:rPr>
          <w:rFonts w:ascii="Times New Roman" w:eastAsiaTheme="minorEastAsia" w:hAnsi="Times New Roman" w:cs="Times New Roman"/>
          <w:b/>
          <w:bCs/>
          <w:sz w:val="24"/>
          <w:szCs w:val="24"/>
          <w:lang w:eastAsia="hu-HU"/>
        </w:rPr>
        <w:t>dr. Stiebel Viktória</w:t>
      </w:r>
      <w:r w:rsidR="00A45E5C">
        <w:rPr>
          <w:rFonts w:ascii="Times New Roman" w:eastAsiaTheme="minorEastAsia" w:hAnsi="Times New Roman" w:cs="Times New Roman"/>
          <w:b/>
          <w:bCs/>
          <w:sz w:val="24"/>
          <w:szCs w:val="24"/>
          <w:lang w:eastAsia="hu-HU"/>
        </w:rPr>
        <w:t xml:space="preserve"> s.k.</w:t>
      </w:r>
      <w:bookmarkStart w:id="1" w:name="_GoBack"/>
      <w:bookmarkEnd w:id="1"/>
      <w:r w:rsidRPr="00651D75">
        <w:rPr>
          <w:rFonts w:ascii="Times New Roman" w:eastAsiaTheme="minorEastAsia" w:hAnsi="Times New Roman" w:cs="Times New Roman"/>
          <w:b/>
          <w:bCs/>
          <w:sz w:val="24"/>
          <w:szCs w:val="24"/>
          <w:lang w:eastAsia="hu-HU"/>
        </w:rPr>
        <w:t xml:space="preserve">  </w:t>
      </w:r>
    </w:p>
    <w:p w:rsidR="00A422F2" w:rsidRPr="00651D75" w:rsidRDefault="00A422F2" w:rsidP="00A422F2">
      <w:pPr>
        <w:keepNext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sz w:val="24"/>
          <w:szCs w:val="24"/>
          <w:lang w:eastAsia="hu-HU"/>
        </w:rPr>
      </w:pPr>
      <w:r w:rsidRPr="00651D75">
        <w:rPr>
          <w:rFonts w:ascii="Times New Roman" w:eastAsiaTheme="minorEastAsia" w:hAnsi="Times New Roman" w:cs="Times New Roman"/>
          <w:sz w:val="24"/>
          <w:szCs w:val="24"/>
          <w:lang w:eastAsia="hu-HU"/>
        </w:rPr>
        <w:t>jegyző</w:t>
      </w:r>
    </w:p>
    <w:p w:rsidR="00944C53" w:rsidRDefault="00944C53" w:rsidP="00944C53">
      <w:pPr>
        <w:tabs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C53" w:rsidRDefault="00944C53" w:rsidP="00944C53">
      <w:pPr>
        <w:tabs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C53" w:rsidRDefault="00944C53" w:rsidP="00944C53">
      <w:pPr>
        <w:tabs>
          <w:tab w:val="center" w:pos="2700"/>
          <w:tab w:val="center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sectPr w:rsidR="00944C53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4B1" w:rsidRDefault="007944B1" w:rsidP="00651D75">
      <w:pPr>
        <w:spacing w:after="0" w:line="240" w:lineRule="auto"/>
      </w:pPr>
      <w:r>
        <w:separator/>
      </w:r>
    </w:p>
  </w:endnote>
  <w:endnote w:type="continuationSeparator" w:id="0">
    <w:p w:rsidR="007944B1" w:rsidRDefault="007944B1" w:rsidP="0065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echnical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4B1" w:rsidRDefault="007944B1" w:rsidP="00651D75">
      <w:pPr>
        <w:spacing w:after="0" w:line="240" w:lineRule="auto"/>
      </w:pPr>
      <w:r>
        <w:separator/>
      </w:r>
    </w:p>
  </w:footnote>
  <w:footnote w:type="continuationSeparator" w:id="0">
    <w:p w:rsidR="007944B1" w:rsidRDefault="007944B1" w:rsidP="0065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szCs w:val="24"/>
      </w:rPr>
    </w:lvl>
  </w:abstractNum>
  <w:abstractNum w:abstractNumId="3" w15:restartNumberingAfterBreak="0">
    <w:nsid w:val="02E8323E"/>
    <w:multiLevelType w:val="hybridMultilevel"/>
    <w:tmpl w:val="4D345C2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0B6E5E"/>
    <w:multiLevelType w:val="hybridMultilevel"/>
    <w:tmpl w:val="FED030B8"/>
    <w:lvl w:ilvl="0" w:tplc="A44EACE0">
      <w:start w:val="1"/>
      <w:numFmt w:val="decimal"/>
      <w:lvlText w:val="%1."/>
      <w:lvlJc w:val="left"/>
      <w:pPr>
        <w:ind w:left="720" w:hanging="436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5B34B9"/>
    <w:multiLevelType w:val="hybridMultilevel"/>
    <w:tmpl w:val="0E681C34"/>
    <w:lvl w:ilvl="0" w:tplc="81B20A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5B80AC9"/>
    <w:multiLevelType w:val="hybridMultilevel"/>
    <w:tmpl w:val="AB1E3F46"/>
    <w:lvl w:ilvl="0" w:tplc="110693D4">
      <w:start w:val="2315"/>
      <w:numFmt w:val="decimal"/>
      <w:lvlText w:val="%1"/>
      <w:lvlJc w:val="left"/>
      <w:pPr>
        <w:ind w:left="1896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094D1136"/>
    <w:multiLevelType w:val="hybridMultilevel"/>
    <w:tmpl w:val="F99A2488"/>
    <w:lvl w:ilvl="0" w:tplc="DF0C4A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D7605A"/>
    <w:multiLevelType w:val="hybridMultilevel"/>
    <w:tmpl w:val="D278D07E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D147AC3"/>
    <w:multiLevelType w:val="hybridMultilevel"/>
    <w:tmpl w:val="89561872"/>
    <w:lvl w:ilvl="0" w:tplc="509038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676DAF"/>
    <w:multiLevelType w:val="hybridMultilevel"/>
    <w:tmpl w:val="3E06CFEA"/>
    <w:lvl w:ilvl="0" w:tplc="040E0017">
      <w:start w:val="1"/>
      <w:numFmt w:val="lowerLetter"/>
      <w:lvlText w:val="%1)"/>
      <w:lvlJc w:val="left"/>
      <w:pPr>
        <w:ind w:left="1004" w:hanging="360"/>
      </w:p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3491C06"/>
    <w:multiLevelType w:val="hybridMultilevel"/>
    <w:tmpl w:val="ABB2636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B64DB"/>
    <w:multiLevelType w:val="hybridMultilevel"/>
    <w:tmpl w:val="53D6A216"/>
    <w:lvl w:ilvl="0" w:tplc="B28637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E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E9034F"/>
    <w:multiLevelType w:val="hybridMultilevel"/>
    <w:tmpl w:val="3D229F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DD4DEE"/>
    <w:multiLevelType w:val="hybridMultilevel"/>
    <w:tmpl w:val="DD746CD2"/>
    <w:lvl w:ilvl="0" w:tplc="040E000F">
      <w:start w:val="1"/>
      <w:numFmt w:val="decimal"/>
      <w:lvlText w:val="%1.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7771452"/>
    <w:multiLevelType w:val="hybridMultilevel"/>
    <w:tmpl w:val="1668E69A"/>
    <w:lvl w:ilvl="0" w:tplc="225EEDC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131F2"/>
    <w:multiLevelType w:val="hybridMultilevel"/>
    <w:tmpl w:val="143CC968"/>
    <w:lvl w:ilvl="0" w:tplc="3E325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31A55"/>
    <w:multiLevelType w:val="hybridMultilevel"/>
    <w:tmpl w:val="574A18B2"/>
    <w:lvl w:ilvl="0" w:tplc="10A601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B3E0B"/>
    <w:multiLevelType w:val="hybridMultilevel"/>
    <w:tmpl w:val="FB8819D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5663A"/>
    <w:multiLevelType w:val="hybridMultilevel"/>
    <w:tmpl w:val="0218A548"/>
    <w:lvl w:ilvl="0" w:tplc="457881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D5CB1"/>
    <w:multiLevelType w:val="hybridMultilevel"/>
    <w:tmpl w:val="65B4217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7A33D4"/>
    <w:multiLevelType w:val="hybridMultilevel"/>
    <w:tmpl w:val="2CD6569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2F49F"/>
    <w:multiLevelType w:val="multilevel"/>
    <w:tmpl w:val="5472F49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3" w15:restartNumberingAfterBreak="0">
    <w:nsid w:val="56362E0E"/>
    <w:multiLevelType w:val="hybridMultilevel"/>
    <w:tmpl w:val="EACE9B56"/>
    <w:lvl w:ilvl="0" w:tplc="CA5A5EE2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 w15:restartNumberingAfterBreak="0">
    <w:nsid w:val="59DA3D35"/>
    <w:multiLevelType w:val="hybridMultilevel"/>
    <w:tmpl w:val="C70A5586"/>
    <w:lvl w:ilvl="0" w:tplc="3560309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"/>
      <w:lvlJc w:val="left"/>
      <w:pPr>
        <w:tabs>
          <w:tab w:val="num" w:pos="292"/>
        </w:tabs>
        <w:ind w:left="340" w:hanging="340"/>
      </w:pPr>
      <w:rPr>
        <w:rFonts w:ascii="Symbol" w:hAnsi="Symbol" w:cs="Times New Roman" w:hint="default"/>
        <w:sz w:val="24"/>
        <w:effect w:val="none"/>
      </w:rPr>
    </w:lvl>
    <w:lvl w:ilvl="2" w:tplc="04090005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3" w:tplc="0409000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 w:tplc="04090003">
      <w:start w:val="1"/>
      <w:numFmt w:val="bullet"/>
      <w:lvlText w:val=""/>
      <w:lvlJc w:val="left"/>
      <w:pPr>
        <w:tabs>
          <w:tab w:val="num" w:pos="2452"/>
        </w:tabs>
        <w:ind w:left="2500" w:hanging="340"/>
      </w:pPr>
      <w:rPr>
        <w:rFonts w:ascii="Symbol" w:hAnsi="Symbol" w:cs="Times New Roman" w:hint="default"/>
        <w:sz w:val="24"/>
        <w:effect w:val="none"/>
      </w:rPr>
    </w:lvl>
    <w:lvl w:ilvl="5" w:tplc="0409000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ascii="Times New Roman" w:hAnsi="Times New Roman"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5DAE19C9"/>
    <w:multiLevelType w:val="hybridMultilevel"/>
    <w:tmpl w:val="920AF0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D60BB4"/>
    <w:multiLevelType w:val="hybridMultilevel"/>
    <w:tmpl w:val="87A2CC86"/>
    <w:lvl w:ilvl="0" w:tplc="EDC435B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i/>
      </w:rPr>
    </w:lvl>
    <w:lvl w:ilvl="1" w:tplc="040E0017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E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6F64283"/>
    <w:multiLevelType w:val="hybridMultilevel"/>
    <w:tmpl w:val="3BA459E6"/>
    <w:lvl w:ilvl="0" w:tplc="450AE67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5E216D"/>
    <w:multiLevelType w:val="hybridMultilevel"/>
    <w:tmpl w:val="31DE93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352401"/>
    <w:multiLevelType w:val="hybridMultilevel"/>
    <w:tmpl w:val="8200BC1C"/>
    <w:lvl w:ilvl="0" w:tplc="1F84966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bullet"/>
      <w:lvlText w:val=""/>
      <w:lvlJc w:val="left"/>
      <w:pPr>
        <w:tabs>
          <w:tab w:val="num" w:pos="292"/>
        </w:tabs>
        <w:ind w:left="340" w:hanging="340"/>
      </w:pPr>
      <w:rPr>
        <w:rFonts w:ascii="Symbol" w:hAnsi="Symbol" w:cs="Times New Roman" w:hint="default"/>
        <w:sz w:val="24"/>
        <w:effect w:val="none"/>
      </w:rPr>
    </w:lvl>
    <w:lvl w:ilvl="2" w:tplc="0409001B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7314194A"/>
    <w:multiLevelType w:val="hybridMultilevel"/>
    <w:tmpl w:val="E01AD99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A726D5"/>
    <w:multiLevelType w:val="hybridMultilevel"/>
    <w:tmpl w:val="6928B8D0"/>
    <w:lvl w:ilvl="0" w:tplc="877E6386">
      <w:start w:val="2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42C0DE2"/>
    <w:multiLevelType w:val="hybridMultilevel"/>
    <w:tmpl w:val="77DA6E8C"/>
    <w:lvl w:ilvl="0" w:tplc="D1149DD8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0"/>
  </w:num>
  <w:num w:numId="2">
    <w:abstractNumId w:val="23"/>
  </w:num>
  <w:num w:numId="3">
    <w:abstractNumId w:val="22"/>
  </w:num>
  <w:num w:numId="4">
    <w:abstractNumId w:val="1"/>
  </w:num>
  <w:num w:numId="5">
    <w:abstractNumId w:val="2"/>
  </w:num>
  <w:num w:numId="6">
    <w:abstractNumId w:val="12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4"/>
  </w:num>
  <w:num w:numId="10">
    <w:abstractNumId w:val="17"/>
  </w:num>
  <w:num w:numId="11">
    <w:abstractNumId w:val="4"/>
  </w:num>
  <w:num w:numId="12">
    <w:abstractNumId w:val="15"/>
  </w:num>
  <w:num w:numId="13">
    <w:abstractNumId w:val="5"/>
  </w:num>
  <w:num w:numId="14">
    <w:abstractNumId w:val="10"/>
  </w:num>
  <w:num w:numId="15">
    <w:abstractNumId w:val="20"/>
  </w:num>
  <w:num w:numId="16">
    <w:abstractNumId w:val="30"/>
  </w:num>
  <w:num w:numId="17">
    <w:abstractNumId w:val="19"/>
  </w:num>
  <w:num w:numId="18">
    <w:abstractNumId w:val="6"/>
  </w:num>
  <w:num w:numId="19">
    <w:abstractNumId w:val="28"/>
  </w:num>
  <w:num w:numId="20">
    <w:abstractNumId w:val="13"/>
  </w:num>
  <w:num w:numId="21">
    <w:abstractNumId w:val="29"/>
  </w:num>
  <w:num w:numId="22">
    <w:abstractNumId w:val="24"/>
  </w:num>
  <w:num w:numId="23">
    <w:abstractNumId w:val="31"/>
  </w:num>
  <w:num w:numId="24">
    <w:abstractNumId w:val="7"/>
  </w:num>
  <w:num w:numId="25">
    <w:abstractNumId w:val="18"/>
  </w:num>
  <w:num w:numId="26">
    <w:abstractNumId w:val="3"/>
  </w:num>
  <w:num w:numId="27">
    <w:abstractNumId w:val="21"/>
  </w:num>
  <w:num w:numId="28">
    <w:abstractNumId w:val="11"/>
  </w:num>
  <w:num w:numId="29">
    <w:abstractNumId w:val="8"/>
  </w:num>
  <w:num w:numId="30">
    <w:abstractNumId w:val="32"/>
  </w:num>
  <w:num w:numId="31">
    <w:abstractNumId w:val="9"/>
  </w:num>
  <w:num w:numId="32">
    <w:abstractNumId w:val="25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3E0"/>
    <w:rsid w:val="000231F8"/>
    <w:rsid w:val="00036258"/>
    <w:rsid w:val="000B2230"/>
    <w:rsid w:val="000B27DD"/>
    <w:rsid w:val="000C18FA"/>
    <w:rsid w:val="000F37B0"/>
    <w:rsid w:val="000F3CAC"/>
    <w:rsid w:val="00117CEB"/>
    <w:rsid w:val="0012074F"/>
    <w:rsid w:val="00125E2B"/>
    <w:rsid w:val="00145818"/>
    <w:rsid w:val="00154499"/>
    <w:rsid w:val="00167937"/>
    <w:rsid w:val="001873A6"/>
    <w:rsid w:val="00190E32"/>
    <w:rsid w:val="001A518C"/>
    <w:rsid w:val="001F61CD"/>
    <w:rsid w:val="002046A2"/>
    <w:rsid w:val="00246C58"/>
    <w:rsid w:val="002472BD"/>
    <w:rsid w:val="00263DAD"/>
    <w:rsid w:val="00272EE9"/>
    <w:rsid w:val="00276C2F"/>
    <w:rsid w:val="002A68A7"/>
    <w:rsid w:val="002B6701"/>
    <w:rsid w:val="0030073D"/>
    <w:rsid w:val="00320D36"/>
    <w:rsid w:val="00336E26"/>
    <w:rsid w:val="00352A57"/>
    <w:rsid w:val="0037146C"/>
    <w:rsid w:val="003910C1"/>
    <w:rsid w:val="003F5C6F"/>
    <w:rsid w:val="003F78FC"/>
    <w:rsid w:val="00412AC6"/>
    <w:rsid w:val="00425DA0"/>
    <w:rsid w:val="0043121F"/>
    <w:rsid w:val="00433DBE"/>
    <w:rsid w:val="00482819"/>
    <w:rsid w:val="00492974"/>
    <w:rsid w:val="004948A2"/>
    <w:rsid w:val="004A1743"/>
    <w:rsid w:val="004C473E"/>
    <w:rsid w:val="004C547C"/>
    <w:rsid w:val="004F7F49"/>
    <w:rsid w:val="005030DC"/>
    <w:rsid w:val="00506046"/>
    <w:rsid w:val="00562109"/>
    <w:rsid w:val="005819AB"/>
    <w:rsid w:val="005E003E"/>
    <w:rsid w:val="005F1E41"/>
    <w:rsid w:val="00651D75"/>
    <w:rsid w:val="006727CB"/>
    <w:rsid w:val="006B5D8E"/>
    <w:rsid w:val="006B7E2B"/>
    <w:rsid w:val="006C00E6"/>
    <w:rsid w:val="006C6E92"/>
    <w:rsid w:val="006D6D99"/>
    <w:rsid w:val="007374F8"/>
    <w:rsid w:val="007614EB"/>
    <w:rsid w:val="00785391"/>
    <w:rsid w:val="007944B1"/>
    <w:rsid w:val="007A0185"/>
    <w:rsid w:val="007A4274"/>
    <w:rsid w:val="00860D31"/>
    <w:rsid w:val="008A3ADB"/>
    <w:rsid w:val="008A79AA"/>
    <w:rsid w:val="008E3ECB"/>
    <w:rsid w:val="008F7EE3"/>
    <w:rsid w:val="00935A3A"/>
    <w:rsid w:val="00944C53"/>
    <w:rsid w:val="00950C0C"/>
    <w:rsid w:val="00974481"/>
    <w:rsid w:val="0098562C"/>
    <w:rsid w:val="009A51E1"/>
    <w:rsid w:val="009D6392"/>
    <w:rsid w:val="00A422F2"/>
    <w:rsid w:val="00A45E5C"/>
    <w:rsid w:val="00A81E58"/>
    <w:rsid w:val="00AF0B4D"/>
    <w:rsid w:val="00B13680"/>
    <w:rsid w:val="00B529B5"/>
    <w:rsid w:val="00B67CE7"/>
    <w:rsid w:val="00B978AE"/>
    <w:rsid w:val="00BA021A"/>
    <w:rsid w:val="00BD2F93"/>
    <w:rsid w:val="00C03AB3"/>
    <w:rsid w:val="00C04BB0"/>
    <w:rsid w:val="00C245BA"/>
    <w:rsid w:val="00C32A07"/>
    <w:rsid w:val="00C935BD"/>
    <w:rsid w:val="00D27ADB"/>
    <w:rsid w:val="00D4219B"/>
    <w:rsid w:val="00D707B1"/>
    <w:rsid w:val="00D70DE1"/>
    <w:rsid w:val="00D94C01"/>
    <w:rsid w:val="00DE01C9"/>
    <w:rsid w:val="00E47F62"/>
    <w:rsid w:val="00E51792"/>
    <w:rsid w:val="00E72590"/>
    <w:rsid w:val="00EE1A62"/>
    <w:rsid w:val="00EF776D"/>
    <w:rsid w:val="00F14513"/>
    <w:rsid w:val="00F269B8"/>
    <w:rsid w:val="00F448A3"/>
    <w:rsid w:val="00F603E0"/>
    <w:rsid w:val="00F60FCA"/>
    <w:rsid w:val="00F654EB"/>
    <w:rsid w:val="00FE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877EF-BE4A-4FF3-8A32-AE62B462F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651D75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echnical" w:eastAsiaTheme="minorEastAsia" w:hAnsi="Technical" w:cs="Times New Roman"/>
      <w:b/>
      <w:smallCaps/>
      <w:spacing w:val="40"/>
      <w:sz w:val="32"/>
      <w:szCs w:val="20"/>
      <w:lang w:eastAsia="ar-SA"/>
    </w:rPr>
  </w:style>
  <w:style w:type="paragraph" w:styleId="Cmsor2">
    <w:name w:val="heading 2"/>
    <w:basedOn w:val="Norml"/>
    <w:next w:val="Norml"/>
    <w:link w:val="Cmsor2Char"/>
    <w:qFormat/>
    <w:rsid w:val="003910C1"/>
    <w:pPr>
      <w:keepNext/>
      <w:tabs>
        <w:tab w:val="num" w:pos="0"/>
      </w:tabs>
      <w:suppressAutoHyphens/>
      <w:spacing w:after="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msor3">
    <w:name w:val="heading 3"/>
    <w:basedOn w:val="Norml"/>
    <w:next w:val="Norml"/>
    <w:link w:val="Cmsor3Char"/>
    <w:qFormat/>
    <w:rsid w:val="00651D75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Theme="minorEastAsia" w:hAnsi="Times New Roman" w:cs="Times New Roman"/>
      <w:sz w:val="24"/>
      <w:szCs w:val="20"/>
      <w:lang w:eastAsia="ar-SA"/>
    </w:rPr>
  </w:style>
  <w:style w:type="paragraph" w:styleId="Cmsor4">
    <w:name w:val="heading 4"/>
    <w:basedOn w:val="Norml"/>
    <w:next w:val="Norml"/>
    <w:link w:val="Cmsor4Char"/>
    <w:qFormat/>
    <w:rsid w:val="003910C1"/>
    <w:pPr>
      <w:keepNext/>
      <w:tabs>
        <w:tab w:val="num" w:pos="0"/>
        <w:tab w:val="left" w:pos="864"/>
      </w:tabs>
      <w:suppressAutoHyphens/>
      <w:spacing w:after="0" w:line="240" w:lineRule="auto"/>
      <w:ind w:left="36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Cmsor5">
    <w:name w:val="heading 5"/>
    <w:basedOn w:val="Norml"/>
    <w:next w:val="Norml"/>
    <w:link w:val="Cmsor5Char"/>
    <w:qFormat/>
    <w:rsid w:val="003910C1"/>
    <w:pPr>
      <w:keepNext/>
      <w:tabs>
        <w:tab w:val="num" w:pos="0"/>
      </w:tabs>
      <w:suppressAutoHyphens/>
      <w:spacing w:after="0" w:line="240" w:lineRule="auto"/>
      <w:ind w:left="1008" w:hanging="1008"/>
      <w:jc w:val="center"/>
      <w:outlineLvl w:val="4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msor6">
    <w:name w:val="heading 6"/>
    <w:basedOn w:val="Norml"/>
    <w:next w:val="Norml"/>
    <w:link w:val="Cmsor6Char"/>
    <w:qFormat/>
    <w:rsid w:val="003910C1"/>
    <w:pPr>
      <w:keepNext/>
      <w:tabs>
        <w:tab w:val="num" w:pos="0"/>
        <w:tab w:val="left" w:pos="1152"/>
      </w:tabs>
      <w:suppressAutoHyphens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i/>
      <w:iCs/>
      <w:sz w:val="28"/>
      <w:szCs w:val="24"/>
      <w:lang w:eastAsia="zh-CN"/>
    </w:rPr>
  </w:style>
  <w:style w:type="paragraph" w:styleId="Cmsor7">
    <w:name w:val="heading 7"/>
    <w:basedOn w:val="Norml"/>
    <w:next w:val="Norml"/>
    <w:link w:val="Cmsor7Char"/>
    <w:qFormat/>
    <w:rsid w:val="003910C1"/>
    <w:pPr>
      <w:tabs>
        <w:tab w:val="num" w:pos="0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51D75"/>
    <w:rPr>
      <w:rFonts w:ascii="Technical" w:eastAsiaTheme="minorEastAsia" w:hAnsi="Technical" w:cs="Times New Roman"/>
      <w:b/>
      <w:smallCaps/>
      <w:spacing w:val="40"/>
      <w:sz w:val="32"/>
      <w:szCs w:val="20"/>
      <w:lang w:eastAsia="ar-SA"/>
    </w:rPr>
  </w:style>
  <w:style w:type="character" w:customStyle="1" w:styleId="Cmsor3Char">
    <w:name w:val="Címsor 3 Char"/>
    <w:basedOn w:val="Bekezdsalapbettpusa"/>
    <w:link w:val="Cmsor3"/>
    <w:uiPriority w:val="9"/>
    <w:rsid w:val="00651D75"/>
    <w:rPr>
      <w:rFonts w:ascii="Times New Roman" w:eastAsiaTheme="minorEastAsia" w:hAnsi="Times New Roman" w:cs="Times New Roman"/>
      <w:sz w:val="24"/>
      <w:szCs w:val="20"/>
      <w:lang w:eastAsia="ar-SA"/>
    </w:rPr>
  </w:style>
  <w:style w:type="paragraph" w:styleId="Lbjegyzetszveg">
    <w:name w:val="footnote text"/>
    <w:basedOn w:val="Norml"/>
    <w:link w:val="LbjegyzetszvegChar"/>
    <w:uiPriority w:val="99"/>
    <w:semiHidden/>
    <w:rsid w:val="00651D7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651D75"/>
    <w:rPr>
      <w:rFonts w:ascii="Times New Roman" w:eastAsiaTheme="minorEastAsia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rsid w:val="00651D75"/>
    <w:rPr>
      <w:vertAlign w:val="superscript"/>
    </w:rPr>
  </w:style>
  <w:style w:type="character" w:customStyle="1" w:styleId="Cmsor2Char">
    <w:name w:val="Címsor 2 Char"/>
    <w:basedOn w:val="Bekezdsalapbettpusa"/>
    <w:link w:val="Cmsor2"/>
    <w:rsid w:val="003910C1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Cmsor4Char">
    <w:name w:val="Címsor 4 Char"/>
    <w:basedOn w:val="Bekezdsalapbettpusa"/>
    <w:link w:val="Cmsor4"/>
    <w:rsid w:val="003910C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Cmsor5Char">
    <w:name w:val="Címsor 5 Char"/>
    <w:basedOn w:val="Bekezdsalapbettpusa"/>
    <w:link w:val="Cmsor5"/>
    <w:rsid w:val="003910C1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Cmsor6Char">
    <w:name w:val="Címsor 6 Char"/>
    <w:basedOn w:val="Bekezdsalapbettpusa"/>
    <w:link w:val="Cmsor6"/>
    <w:rsid w:val="003910C1"/>
    <w:rPr>
      <w:rFonts w:ascii="Times New Roman" w:eastAsia="Arial Unicode MS" w:hAnsi="Times New Roman" w:cs="Times New Roman"/>
      <w:b/>
      <w:bCs/>
      <w:i/>
      <w:iCs/>
      <w:sz w:val="28"/>
      <w:szCs w:val="24"/>
      <w:lang w:eastAsia="zh-CN"/>
    </w:rPr>
  </w:style>
  <w:style w:type="character" w:customStyle="1" w:styleId="Cmsor7Char">
    <w:name w:val="Címsor 7 Char"/>
    <w:basedOn w:val="Bekezdsalapbettpusa"/>
    <w:link w:val="Cmsor7"/>
    <w:rsid w:val="003910C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3910C1"/>
    <w:pPr>
      <w:ind w:left="720"/>
      <w:contextualSpacing/>
    </w:pPr>
  </w:style>
  <w:style w:type="paragraph" w:styleId="Nincstrkz">
    <w:name w:val="No Spacing"/>
    <w:uiPriority w:val="1"/>
    <w:qFormat/>
    <w:rsid w:val="00425DA0"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A422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422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milkovics.marianna</dc:creator>
  <cp:keywords/>
  <dc:description/>
  <cp:lastModifiedBy>milkovics.marianna</cp:lastModifiedBy>
  <cp:revision>6</cp:revision>
  <cp:lastPrinted>2026-07-01T06:58:00Z</cp:lastPrinted>
  <dcterms:created xsi:type="dcterms:W3CDTF">2026-06-25T07:34:00Z</dcterms:created>
  <dcterms:modified xsi:type="dcterms:W3CDTF">2026-07-09T09:27:00Z</dcterms:modified>
</cp:coreProperties>
</file>